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DF5" w:rsidRPr="00E86DA2" w:rsidRDefault="00D046D7" w:rsidP="00FB799C">
      <w:pPr>
        <w:tabs>
          <w:tab w:val="left" w:pos="896"/>
        </w:tabs>
        <w:ind w:firstLine="851"/>
        <w:mirrorIndents/>
        <w:jc w:val="right"/>
      </w:pPr>
      <w:r>
        <w:t xml:space="preserve">Приложение </w:t>
      </w:r>
      <w:r w:rsidR="00340DF5" w:rsidRPr="00E86DA2">
        <w:t>1 к</w:t>
      </w:r>
      <w:r w:rsidR="00273963">
        <w:t xml:space="preserve"> извещению</w:t>
      </w:r>
    </w:p>
    <w:p w:rsidR="00340DF5" w:rsidRPr="00E86DA2" w:rsidRDefault="00340DF5" w:rsidP="00DB703F">
      <w:pPr>
        <w:mirrorIndents/>
        <w:jc w:val="right"/>
      </w:pPr>
      <w:r w:rsidRPr="00E86DA2">
        <w:t xml:space="preserve">о  проведении </w:t>
      </w:r>
      <w:r w:rsidR="002421E0">
        <w:t xml:space="preserve">запроса </w:t>
      </w:r>
      <w:r w:rsidR="002A3F18" w:rsidRPr="002A3F18">
        <w:t>котировок</w:t>
      </w:r>
    </w:p>
    <w:p w:rsidR="00D964D5" w:rsidRPr="00D37531" w:rsidRDefault="00D964D5" w:rsidP="00DB703F">
      <w:pPr>
        <w:mirrorIndents/>
        <w:jc w:val="center"/>
        <w:rPr>
          <w:i/>
          <w:sz w:val="18"/>
          <w:szCs w:val="18"/>
        </w:rPr>
      </w:pPr>
    </w:p>
    <w:p w:rsidR="00340DF5" w:rsidRPr="00E86DA2" w:rsidRDefault="00340DF5" w:rsidP="00DB703F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954"/>
      </w:tblGrid>
      <w:tr w:rsidR="00340DF5" w:rsidRPr="005C3359" w:rsidTr="008F4436">
        <w:tc>
          <w:tcPr>
            <w:tcW w:w="4077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Исх. № _____________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5954" w:type="dxa"/>
            <w:shd w:val="clear" w:color="auto" w:fill="auto"/>
          </w:tcPr>
          <w:p w:rsidR="008F4436" w:rsidRDefault="00415569" w:rsidP="00F37987">
            <w:pPr>
              <w:mirrorIndents/>
              <w:jc w:val="right"/>
            </w:pPr>
            <w:r>
              <w:t>П</w:t>
            </w:r>
            <w:r w:rsidR="00340DF5" w:rsidRPr="005C3359">
              <w:t>редседател</w:t>
            </w:r>
            <w:r>
              <w:t xml:space="preserve">ю </w:t>
            </w:r>
            <w:r w:rsidR="00F37987">
              <w:t xml:space="preserve">единой </w:t>
            </w:r>
            <w:r w:rsidR="00340DF5" w:rsidRPr="005C3359">
              <w:t>закупочной</w:t>
            </w:r>
            <w:r w:rsidR="00F37987">
              <w:t xml:space="preserve"> </w:t>
            </w:r>
            <w:r w:rsidR="00E50601">
              <w:t>к</w:t>
            </w:r>
            <w:r w:rsidR="00340DF5" w:rsidRPr="005C3359">
              <w:t>омиссии</w:t>
            </w:r>
            <w:r w:rsidR="00F37987">
              <w:t xml:space="preserve"> </w:t>
            </w:r>
            <w:r w:rsidR="008F4436">
              <w:t>–</w:t>
            </w:r>
            <w:r w:rsidR="00E50601">
              <w:t xml:space="preserve"> </w:t>
            </w:r>
          </w:p>
          <w:p w:rsidR="00340DF5" w:rsidRPr="005C3359" w:rsidRDefault="00E50601" w:rsidP="00F37987">
            <w:pPr>
              <w:mirrorIndents/>
              <w:jc w:val="right"/>
            </w:pPr>
            <w:r>
              <w:t>директо</w:t>
            </w:r>
            <w:r w:rsidR="00D046D7">
              <w:t>ру по финансам</w:t>
            </w:r>
            <w:r w:rsidR="00340DF5" w:rsidRPr="005C3359">
              <w:t xml:space="preserve"> АО «</w:t>
            </w:r>
            <w:r w:rsidR="00340DF5">
              <w:t>НЭСК</w:t>
            </w:r>
            <w:r w:rsidR="00340DF5" w:rsidRPr="005C3359">
              <w:t>»</w:t>
            </w:r>
          </w:p>
          <w:p w:rsidR="00340DF5" w:rsidRPr="005C3359" w:rsidRDefault="00D046D7" w:rsidP="00E50601">
            <w:pPr>
              <w:mirrorIndents/>
              <w:jc w:val="right"/>
            </w:pPr>
            <w:r>
              <w:t>Семенову Ф.И.</w:t>
            </w:r>
            <w:r w:rsidR="0025609C">
              <w:t>.</w:t>
            </w:r>
          </w:p>
        </w:tc>
      </w:tr>
    </w:tbl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516790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ЗАЯВКА </w:t>
      </w:r>
    </w:p>
    <w:p w:rsidR="00340DF5" w:rsidRDefault="00340DF5" w:rsidP="00B119C3">
      <w:pPr>
        <w:mirrorIndents/>
        <w:jc w:val="center"/>
        <w:rPr>
          <w:b/>
        </w:rPr>
      </w:pPr>
      <w:r w:rsidRPr="00E86DA2">
        <w:rPr>
          <w:b/>
        </w:rPr>
        <w:t xml:space="preserve">на </w:t>
      </w:r>
      <w:r w:rsidR="002421E0">
        <w:rPr>
          <w:b/>
        </w:rPr>
        <w:t xml:space="preserve">запрос </w:t>
      </w:r>
      <w:r w:rsidR="002A3F18" w:rsidRPr="002A3F18">
        <w:rPr>
          <w:b/>
        </w:rPr>
        <w:t>котировок</w:t>
      </w:r>
    </w:p>
    <w:p w:rsidR="00D964D5" w:rsidRPr="00D37531" w:rsidRDefault="00D964D5" w:rsidP="00B119C3">
      <w:pPr>
        <w:mirrorIndents/>
        <w:jc w:val="center"/>
        <w:rPr>
          <w:b/>
          <w:sz w:val="18"/>
          <w:szCs w:val="18"/>
        </w:rPr>
      </w:pPr>
    </w:p>
    <w:p w:rsidR="003A00C3" w:rsidRPr="00E86DA2" w:rsidRDefault="003A00C3" w:rsidP="003A00C3">
      <w:pPr>
        <w:mirrorIndents/>
        <w:jc w:val="both"/>
      </w:pPr>
      <w:r w:rsidRPr="00E86DA2">
        <w:t>1. </w:t>
      </w:r>
      <w:r>
        <w:t xml:space="preserve">Изучив извещение о проведении </w:t>
      </w:r>
      <w:r w:rsidRPr="00E86DA2">
        <w:t xml:space="preserve">запроса </w:t>
      </w:r>
      <w:r w:rsidR="002A3F18" w:rsidRPr="002A3F18">
        <w:t xml:space="preserve">котировок </w:t>
      </w:r>
      <w:r w:rsidRPr="00A60F30">
        <w:t xml:space="preserve">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415569">
        <w:t>2</w:t>
      </w:r>
      <w:r w:rsidR="005537C5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запроса </w:t>
      </w:r>
      <w:r w:rsidR="002A3F18" w:rsidRPr="002A3F18">
        <w:t>котировок</w:t>
      </w:r>
      <w:r w:rsidRPr="00E86DA2">
        <w:t>),_____________</w:t>
      </w:r>
      <w:r w:rsidR="00EA2251">
        <w:t>______________</w:t>
      </w:r>
      <w:r w:rsidRPr="00E86DA2">
        <w:t xml:space="preserve">_____________________________(указывается наименование участника </w:t>
      </w:r>
      <w:r w:rsidR="00DE062E">
        <w:t>закупки</w:t>
      </w:r>
      <w:r w:rsidRPr="00E86DA2">
        <w:t>) в лице, __________________________________(указывается наименование должности, Ф.И.О. руководителя, уполномоченного лица для юридического лица), сообщает о согласии исполнить условия договора.</w:t>
      </w:r>
    </w:p>
    <w:p w:rsidR="003A00C3" w:rsidRDefault="003A00C3" w:rsidP="00EA2251">
      <w:pPr>
        <w:spacing w:before="120"/>
        <w:jc w:val="both"/>
        <w:rPr>
          <w:b/>
        </w:rPr>
      </w:pPr>
      <w:r w:rsidRPr="00E86DA2">
        <w:t xml:space="preserve">2. ____________________________________________________(указывается наименование участника </w:t>
      </w:r>
      <w:r w:rsidR="00DE062E">
        <w:t>закупки</w:t>
      </w:r>
      <w:r w:rsidRPr="00E86DA2">
        <w:t xml:space="preserve">) предлагает выполнить </w:t>
      </w:r>
      <w:r>
        <w:t>________</w:t>
      </w:r>
      <w:r w:rsidRPr="00E86DA2">
        <w:t xml:space="preserve"> (предмет </w:t>
      </w:r>
      <w:r>
        <w:t xml:space="preserve">запроса </w:t>
      </w:r>
      <w:r w:rsidR="002A3F18" w:rsidRPr="002A3F18">
        <w:t>котировок</w:t>
      </w:r>
      <w:r w:rsidRPr="00E86DA2">
        <w:t>) на сумму______________________________(указать цифрами и прописью) рублей, в том числе налог</w:t>
      </w:r>
      <w:r w:rsidR="002421E0">
        <w:t>и</w:t>
      </w:r>
      <w:r w:rsidRPr="00E86DA2">
        <w:t>, сбор</w:t>
      </w:r>
      <w:r w:rsidR="002421E0">
        <w:t>ы</w:t>
      </w:r>
      <w:r w:rsidRPr="00E86DA2">
        <w:t xml:space="preserve"> и други</w:t>
      </w:r>
      <w:r w:rsidR="002421E0">
        <w:t>е обязательные</w:t>
      </w:r>
      <w:r w:rsidRPr="00E86DA2">
        <w:t xml:space="preserve"> платеж</w:t>
      </w:r>
      <w:r w:rsidR="002421E0">
        <w:t>и</w:t>
      </w:r>
      <w:r w:rsidRPr="00E86DA2">
        <w:t>.</w:t>
      </w:r>
      <w:r w:rsidRPr="006A5837">
        <w:rPr>
          <w:b/>
        </w:rPr>
        <w:t xml:space="preserve"> </w:t>
      </w:r>
    </w:p>
    <w:p w:rsidR="00411863" w:rsidRPr="00D37531" w:rsidRDefault="00411863" w:rsidP="00B80943">
      <w:pPr>
        <w:tabs>
          <w:tab w:val="left" w:pos="6900"/>
        </w:tabs>
        <w:jc w:val="right"/>
        <w:rPr>
          <w:b/>
          <w:bCs/>
          <w:sz w:val="18"/>
          <w:szCs w:val="18"/>
        </w:rPr>
      </w:pPr>
    </w:p>
    <w:tbl>
      <w:tblPr>
        <w:tblStyle w:val="TableNormal"/>
        <w:tblW w:w="10065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3346"/>
        <w:gridCol w:w="718"/>
        <w:gridCol w:w="1985"/>
        <w:gridCol w:w="1843"/>
        <w:gridCol w:w="1559"/>
      </w:tblGrid>
      <w:tr w:rsidR="00923458" w:rsidRPr="00AF3846" w:rsidTr="00923458">
        <w:trPr>
          <w:trHeight w:val="967"/>
        </w:trPr>
        <w:tc>
          <w:tcPr>
            <w:tcW w:w="61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№п/п</w:t>
            </w: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ind w:right="1"/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z w:val="23"/>
                <w:szCs w:val="23"/>
                <w:lang w:eastAsia="en-US"/>
              </w:rPr>
              <w:t>Наименование</w:t>
            </w:r>
            <w:r w:rsidRPr="00AF3846">
              <w:rPr>
                <w:b/>
                <w:spacing w:val="-9"/>
                <w:sz w:val="23"/>
                <w:szCs w:val="23"/>
                <w:lang w:eastAsia="en-US"/>
              </w:rPr>
              <w:t xml:space="preserve"> </w:t>
            </w: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>услуг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proofErr w:type="spellStart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Кол</w:t>
            </w:r>
            <w:proofErr w:type="spellEnd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 xml:space="preserve">- </w:t>
            </w:r>
            <w:proofErr w:type="spellStart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во</w:t>
            </w:r>
            <w:proofErr w:type="spellEnd"/>
            <w:r w:rsidRPr="00AF3846">
              <w:rPr>
                <w:b/>
                <w:spacing w:val="-4"/>
                <w:sz w:val="23"/>
                <w:szCs w:val="23"/>
                <w:lang w:eastAsia="en-US"/>
              </w:rPr>
              <w:t>,</w:t>
            </w:r>
          </w:p>
          <w:p w:rsidR="00923458" w:rsidRPr="00AF3846" w:rsidRDefault="00923458" w:rsidP="00923458">
            <w:pPr>
              <w:ind w:left="189"/>
              <w:rPr>
                <w:b/>
                <w:sz w:val="23"/>
                <w:szCs w:val="23"/>
                <w:lang w:eastAsia="en-US"/>
              </w:rPr>
            </w:pPr>
            <w:proofErr w:type="gramStart"/>
            <w:r w:rsidRPr="00AF3846">
              <w:rPr>
                <w:b/>
                <w:spacing w:val="-5"/>
                <w:sz w:val="23"/>
                <w:szCs w:val="23"/>
                <w:lang w:eastAsia="en-US"/>
              </w:rPr>
              <w:t>шт</w:t>
            </w:r>
            <w:proofErr w:type="gramEnd"/>
            <w:r w:rsidRPr="00AF3846">
              <w:rPr>
                <w:b/>
                <w:spacing w:val="-5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ind w:right="102"/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 xml:space="preserve">Цена за один отчетный период, </w:t>
            </w:r>
            <w:r w:rsidRPr="00AF3846">
              <w:rPr>
                <w:b/>
                <w:spacing w:val="-4"/>
                <w:sz w:val="23"/>
                <w:szCs w:val="23"/>
                <w:lang w:val="ru-RU" w:eastAsia="en-US"/>
              </w:rPr>
              <w:t>руб.</w:t>
            </w:r>
            <w:r>
              <w:rPr>
                <w:b/>
                <w:spacing w:val="-4"/>
                <w:sz w:val="23"/>
                <w:szCs w:val="23"/>
                <w:lang w:val="ru-RU" w:eastAsia="en-US"/>
              </w:rPr>
              <w:t xml:space="preserve"> без НДС/с НДС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58" w:rsidRPr="00AF3846" w:rsidRDefault="00923458" w:rsidP="00923458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AF3846">
              <w:rPr>
                <w:b/>
                <w:spacing w:val="-2"/>
                <w:sz w:val="23"/>
                <w:szCs w:val="23"/>
                <w:lang w:val="ru-RU" w:eastAsia="en-US"/>
              </w:rPr>
              <w:t>Кол-во обслуживаний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:rsidR="00923458" w:rsidRPr="00923458" w:rsidRDefault="00923458" w:rsidP="00923458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  <w:r w:rsidRPr="00923458">
              <w:rPr>
                <w:b/>
                <w:spacing w:val="-2"/>
                <w:sz w:val="23"/>
                <w:szCs w:val="23"/>
                <w:lang w:val="ru-RU" w:eastAsia="en-US"/>
              </w:rPr>
              <w:t xml:space="preserve">Стоимость, </w:t>
            </w:r>
            <w:r w:rsidRPr="00923458">
              <w:rPr>
                <w:b/>
                <w:spacing w:val="-4"/>
                <w:sz w:val="23"/>
                <w:szCs w:val="23"/>
                <w:lang w:val="ru-RU" w:eastAsia="en-US"/>
              </w:rPr>
              <w:t>руб.</w:t>
            </w:r>
            <w:r>
              <w:rPr>
                <w:b/>
                <w:spacing w:val="-4"/>
                <w:sz w:val="23"/>
                <w:szCs w:val="23"/>
                <w:lang w:val="ru-RU" w:eastAsia="en-US"/>
              </w:rPr>
              <w:t xml:space="preserve"> без НДС/с НДС</w:t>
            </w:r>
          </w:p>
        </w:tc>
      </w:tr>
      <w:tr w:rsidR="00866E8E" w:rsidRPr="00AF3846" w:rsidTr="00866E8E">
        <w:trPr>
          <w:trHeight w:val="1379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923458" w:rsidRDefault="00866E8E" w:rsidP="005537C5">
            <w:pPr>
              <w:jc w:val="center"/>
              <w:rPr>
                <w:b/>
                <w:sz w:val="23"/>
                <w:szCs w:val="23"/>
                <w:lang w:val="ru-RU" w:eastAsia="en-US"/>
              </w:rPr>
            </w:pPr>
          </w:p>
          <w:p w:rsidR="00866E8E" w:rsidRPr="00923458" w:rsidRDefault="00866E8E" w:rsidP="005537C5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val="ru-RU" w:eastAsia="en-US"/>
              </w:rPr>
            </w:pPr>
            <w:r w:rsidRPr="00923458">
              <w:rPr>
                <w:spacing w:val="-10"/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031A4D" w:rsidRDefault="00866E8E" w:rsidP="00866E8E">
            <w:pPr>
              <w:ind w:left="18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>Техническое</w:t>
            </w:r>
            <w:r w:rsidRPr="00031A4D">
              <w:rPr>
                <w:spacing w:val="-15"/>
                <w:sz w:val="23"/>
                <w:szCs w:val="23"/>
                <w:lang w:val="ru-RU" w:eastAsia="en-US"/>
              </w:rPr>
              <w:t xml:space="preserve"> </w:t>
            </w:r>
            <w:r w:rsidRPr="00031A4D">
              <w:rPr>
                <w:sz w:val="23"/>
                <w:szCs w:val="23"/>
                <w:lang w:val="ru-RU" w:eastAsia="en-US"/>
              </w:rPr>
              <w:t xml:space="preserve">обслуживание </w:t>
            </w:r>
            <w:proofErr w:type="spellStart"/>
            <w:r w:rsidRPr="00031A4D">
              <w:rPr>
                <w:sz w:val="23"/>
                <w:szCs w:val="23"/>
                <w:lang w:val="ru-RU" w:eastAsia="en-US"/>
              </w:rPr>
              <w:t>Чиллера</w:t>
            </w:r>
            <w:proofErr w:type="spellEnd"/>
            <w:r w:rsidRPr="00031A4D">
              <w:rPr>
                <w:sz w:val="23"/>
                <w:szCs w:val="23"/>
                <w:lang w:val="ru-RU" w:eastAsia="en-US"/>
              </w:rPr>
              <w:t xml:space="preserve"> с </w:t>
            </w:r>
            <w:proofErr w:type="gramStart"/>
            <w:r w:rsidRPr="00031A4D">
              <w:rPr>
                <w:sz w:val="23"/>
                <w:szCs w:val="23"/>
                <w:lang w:val="ru-RU" w:eastAsia="en-US"/>
              </w:rPr>
              <w:t>воздушным</w:t>
            </w:r>
            <w:proofErr w:type="gramEnd"/>
          </w:p>
          <w:p w:rsidR="00866E8E" w:rsidRPr="00031A4D" w:rsidRDefault="00866E8E" w:rsidP="00866E8E">
            <w:pPr>
              <w:pStyle w:val="TableParagraph"/>
              <w:ind w:left="18"/>
              <w:jc w:val="center"/>
              <w:rPr>
                <w:sz w:val="23"/>
                <w:szCs w:val="23"/>
                <w:lang w:val="ru-RU"/>
              </w:rPr>
            </w:pPr>
            <w:r w:rsidRPr="00031A4D">
              <w:rPr>
                <w:sz w:val="23"/>
                <w:szCs w:val="23"/>
                <w:lang w:val="ru-RU"/>
              </w:rPr>
              <w:t>охлаждением</w:t>
            </w:r>
            <w:r w:rsidRPr="00031A4D">
              <w:rPr>
                <w:spacing w:val="-5"/>
                <w:sz w:val="23"/>
                <w:szCs w:val="23"/>
                <w:lang w:val="ru-RU"/>
              </w:rPr>
              <w:t xml:space="preserve"> </w:t>
            </w:r>
            <w:r w:rsidRPr="00031A4D">
              <w:rPr>
                <w:sz w:val="23"/>
                <w:szCs w:val="23"/>
                <w:lang w:val="ru-RU"/>
              </w:rPr>
              <w:t>со</w:t>
            </w:r>
            <w:r w:rsidRPr="00031A4D">
              <w:rPr>
                <w:spacing w:val="-4"/>
                <w:sz w:val="23"/>
                <w:szCs w:val="23"/>
                <w:lang w:val="ru-RU"/>
              </w:rPr>
              <w:t xml:space="preserve"> </w:t>
            </w:r>
            <w:proofErr w:type="gramStart"/>
            <w:r w:rsidRPr="00031A4D">
              <w:rPr>
                <w:sz w:val="23"/>
                <w:szCs w:val="23"/>
                <w:lang w:val="ru-RU"/>
              </w:rPr>
              <w:t>встроенными</w:t>
            </w:r>
            <w:proofErr w:type="gramEnd"/>
            <w:r w:rsidRPr="00031A4D">
              <w:rPr>
                <w:sz w:val="23"/>
                <w:szCs w:val="23"/>
                <w:lang w:val="ru-RU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Rhoss</w:t>
            </w:r>
            <w:proofErr w:type="spellEnd"/>
            <w:r w:rsidRPr="00031A4D">
              <w:rPr>
                <w:spacing w:val="-13"/>
                <w:sz w:val="23"/>
                <w:szCs w:val="23"/>
                <w:lang w:val="ru-RU"/>
              </w:rPr>
              <w:t xml:space="preserve"> </w:t>
            </w:r>
            <w:r>
              <w:rPr>
                <w:sz w:val="23"/>
                <w:szCs w:val="23"/>
              </w:rPr>
              <w:t>TCAEBY</w:t>
            </w:r>
            <w:r w:rsidRPr="00031A4D">
              <w:rPr>
                <w:spacing w:val="-13"/>
                <w:sz w:val="23"/>
                <w:szCs w:val="23"/>
                <w:lang w:val="ru-RU"/>
              </w:rPr>
              <w:t xml:space="preserve"> </w:t>
            </w:r>
            <w:r w:rsidRPr="00031A4D">
              <w:rPr>
                <w:sz w:val="23"/>
                <w:szCs w:val="23"/>
                <w:lang w:val="ru-RU"/>
              </w:rPr>
              <w:t>5500</w:t>
            </w:r>
            <w:r>
              <w:rPr>
                <w:sz w:val="23"/>
                <w:szCs w:val="23"/>
              </w:rPr>
              <w:t>RH</w:t>
            </w:r>
            <w:r w:rsidRPr="00031A4D">
              <w:rPr>
                <w:sz w:val="23"/>
                <w:szCs w:val="23"/>
                <w:lang w:val="ru-RU"/>
              </w:rPr>
              <w:t>-10-</w:t>
            </w:r>
            <w:r w:rsidRPr="00031A4D">
              <w:rPr>
                <w:spacing w:val="-5"/>
                <w:sz w:val="23"/>
                <w:szCs w:val="23"/>
                <w:lang w:val="ru-RU"/>
              </w:rPr>
              <w:t>21</w:t>
            </w:r>
          </w:p>
          <w:p w:rsidR="00866E8E" w:rsidRDefault="00866E8E" w:rsidP="00866E8E">
            <w:pPr>
              <w:spacing w:line="264" w:lineRule="exact"/>
              <w:ind w:left="18" w:right="1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2"/>
                <w:sz w:val="23"/>
                <w:szCs w:val="23"/>
                <w:lang w:eastAsia="en-US"/>
              </w:rPr>
              <w:t>(</w:t>
            </w:r>
            <w:proofErr w:type="spellStart"/>
            <w:r>
              <w:rPr>
                <w:spacing w:val="-2"/>
                <w:sz w:val="23"/>
                <w:szCs w:val="23"/>
                <w:lang w:eastAsia="en-US"/>
              </w:rPr>
              <w:t>расконсервация</w:t>
            </w:r>
            <w:proofErr w:type="spellEnd"/>
            <w:r>
              <w:rPr>
                <w:spacing w:val="-2"/>
                <w:sz w:val="23"/>
                <w:szCs w:val="23"/>
                <w:lang w:eastAsia="en-US"/>
              </w:rPr>
              <w:t>/консервация)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line="308" w:lineRule="exact"/>
              <w:ind w:right="2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line="308" w:lineRule="exact"/>
              <w:jc w:val="center"/>
              <w:rPr>
                <w:sz w:val="23"/>
                <w:szCs w:val="23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6E8E" w:rsidRDefault="00866E8E" w:rsidP="00866E8E">
            <w:pPr>
              <w:spacing w:line="308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66E8E" w:rsidRPr="00AF3846" w:rsidRDefault="00866E8E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866E8E" w:rsidRPr="00AF3846" w:rsidRDefault="00866E8E" w:rsidP="00923458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866E8E" w:rsidRPr="00AF3846" w:rsidRDefault="00866E8E" w:rsidP="00923458">
            <w:pPr>
              <w:spacing w:before="85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866E8E" w:rsidRPr="00AF3846" w:rsidRDefault="00866E8E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66E8E" w:rsidRPr="00AF3846" w:rsidTr="00866E8E">
        <w:trPr>
          <w:trHeight w:val="551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AF3846" w:rsidRDefault="00866E8E" w:rsidP="005537C5">
            <w:pPr>
              <w:spacing w:before="223"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031A4D" w:rsidRDefault="00866E8E" w:rsidP="00866E8E">
            <w:pPr>
              <w:spacing w:line="268" w:lineRule="exact"/>
              <w:ind w:left="259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>Техническое</w:t>
            </w:r>
            <w:r w:rsidRPr="00031A4D">
              <w:rPr>
                <w:spacing w:val="-4"/>
                <w:sz w:val="23"/>
                <w:szCs w:val="23"/>
                <w:lang w:val="ru-RU" w:eastAsia="en-US"/>
              </w:rPr>
              <w:t xml:space="preserve"> </w:t>
            </w:r>
            <w:r w:rsidRPr="00031A4D">
              <w:rPr>
                <w:spacing w:val="-2"/>
                <w:sz w:val="23"/>
                <w:szCs w:val="23"/>
                <w:lang w:val="ru-RU" w:eastAsia="en-US"/>
              </w:rPr>
              <w:t>обслуживание</w:t>
            </w:r>
          </w:p>
          <w:p w:rsidR="00866E8E" w:rsidRPr="00031A4D" w:rsidRDefault="00866E8E" w:rsidP="00866E8E">
            <w:pPr>
              <w:spacing w:line="264" w:lineRule="exact"/>
              <w:ind w:left="266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>гидромодуля</w:t>
            </w:r>
            <w:r w:rsidRPr="00031A4D">
              <w:rPr>
                <w:spacing w:val="-2"/>
                <w:sz w:val="23"/>
                <w:szCs w:val="23"/>
                <w:lang w:val="ru-RU" w:eastAsia="en-US"/>
              </w:rPr>
              <w:t xml:space="preserve"> </w:t>
            </w:r>
            <w:r>
              <w:rPr>
                <w:sz w:val="23"/>
                <w:szCs w:val="23"/>
                <w:lang w:eastAsia="en-US"/>
              </w:rPr>
              <w:t>HPT</w:t>
            </w:r>
            <w:r w:rsidRPr="00031A4D">
              <w:rPr>
                <w:spacing w:val="-2"/>
                <w:sz w:val="23"/>
                <w:szCs w:val="23"/>
                <w:lang w:val="ru-RU" w:eastAsia="en-US"/>
              </w:rPr>
              <w:t xml:space="preserve"> </w:t>
            </w:r>
            <w:r w:rsidRPr="00031A4D">
              <w:rPr>
                <w:sz w:val="23"/>
                <w:szCs w:val="23"/>
                <w:lang w:val="ru-RU" w:eastAsia="en-US"/>
              </w:rPr>
              <w:t>1500</w:t>
            </w:r>
            <w:r w:rsidRPr="00031A4D">
              <w:rPr>
                <w:spacing w:val="-1"/>
                <w:sz w:val="23"/>
                <w:szCs w:val="23"/>
                <w:lang w:val="ru-RU" w:eastAsia="en-US"/>
              </w:rPr>
              <w:t xml:space="preserve"> </w:t>
            </w:r>
            <w:r>
              <w:rPr>
                <w:spacing w:val="-5"/>
                <w:sz w:val="23"/>
                <w:szCs w:val="23"/>
                <w:lang w:eastAsia="en-US"/>
              </w:rPr>
              <w:t>P</w:t>
            </w:r>
            <w:r w:rsidRPr="00031A4D">
              <w:rPr>
                <w:spacing w:val="-5"/>
                <w:sz w:val="23"/>
                <w:szCs w:val="23"/>
                <w:lang w:val="ru-RU" w:eastAsia="en-US"/>
              </w:rPr>
              <w:t>17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before="223" w:line="308" w:lineRule="exact"/>
              <w:ind w:right="2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before="223" w:line="308" w:lineRule="exact"/>
              <w:ind w:left="20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6E8E" w:rsidRDefault="00866E8E" w:rsidP="00866E8E">
            <w:pPr>
              <w:spacing w:before="223" w:line="308" w:lineRule="exact"/>
              <w:ind w:left="30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66E8E" w:rsidRPr="00AF3846" w:rsidRDefault="00866E8E" w:rsidP="00923458">
            <w:pPr>
              <w:spacing w:before="223"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66E8E" w:rsidRPr="00AF3846" w:rsidTr="00866E8E">
        <w:trPr>
          <w:trHeight w:val="827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AF3846" w:rsidRDefault="00866E8E" w:rsidP="005537C5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866E8E" w:rsidRPr="00AF3846" w:rsidRDefault="00866E8E" w:rsidP="005537C5">
            <w:pPr>
              <w:spacing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 w:rsidRPr="00AF3846">
              <w:rPr>
                <w:spacing w:val="-10"/>
                <w:sz w:val="23"/>
                <w:szCs w:val="23"/>
                <w:lang w:eastAsia="en-US"/>
              </w:rPr>
              <w:t>3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031A4D" w:rsidRDefault="00866E8E" w:rsidP="00866E8E">
            <w:pPr>
              <w:ind w:left="566" w:right="240" w:hanging="308"/>
              <w:jc w:val="center"/>
              <w:rPr>
                <w:sz w:val="23"/>
                <w:szCs w:val="23"/>
                <w:lang w:val="ru-RU" w:eastAsia="en-US"/>
              </w:rPr>
            </w:pPr>
            <w:proofErr w:type="gramStart"/>
            <w:r w:rsidRPr="00031A4D">
              <w:rPr>
                <w:sz w:val="23"/>
                <w:szCs w:val="23"/>
                <w:lang w:val="ru-RU" w:eastAsia="en-US"/>
              </w:rPr>
              <w:t>Техническое</w:t>
            </w:r>
            <w:r w:rsidRPr="00031A4D">
              <w:rPr>
                <w:spacing w:val="-15"/>
                <w:sz w:val="23"/>
                <w:szCs w:val="23"/>
                <w:lang w:val="ru-RU" w:eastAsia="en-US"/>
              </w:rPr>
              <w:t xml:space="preserve"> </w:t>
            </w:r>
            <w:r w:rsidRPr="00031A4D">
              <w:rPr>
                <w:sz w:val="23"/>
                <w:szCs w:val="23"/>
                <w:lang w:val="ru-RU" w:eastAsia="en-US"/>
              </w:rPr>
              <w:t xml:space="preserve">обслуживание </w:t>
            </w:r>
            <w:proofErr w:type="spellStart"/>
            <w:r w:rsidRPr="00031A4D">
              <w:rPr>
                <w:sz w:val="23"/>
                <w:szCs w:val="23"/>
                <w:lang w:val="ru-RU" w:eastAsia="en-US"/>
              </w:rPr>
              <w:t>Фанкойла</w:t>
            </w:r>
            <w:proofErr w:type="spellEnd"/>
            <w:r w:rsidRPr="00031A4D">
              <w:rPr>
                <w:sz w:val="23"/>
                <w:szCs w:val="23"/>
                <w:lang w:val="ru-RU" w:eastAsia="en-US"/>
              </w:rPr>
              <w:t xml:space="preserve"> (кассетный</w:t>
            </w:r>
            <w:proofErr w:type="gramEnd"/>
          </w:p>
          <w:p w:rsidR="00866E8E" w:rsidRPr="00031A4D" w:rsidRDefault="00866E8E" w:rsidP="00866E8E">
            <w:pPr>
              <w:spacing w:line="264" w:lineRule="exact"/>
              <w:ind w:left="177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>двухтрубный)</w:t>
            </w:r>
            <w:r w:rsidRPr="00031A4D">
              <w:rPr>
                <w:spacing w:val="-4"/>
                <w:sz w:val="23"/>
                <w:szCs w:val="23"/>
                <w:lang w:val="ru-RU" w:eastAsia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eastAsia="en-US"/>
              </w:rPr>
              <w:t>Electrolux</w:t>
            </w:r>
            <w:proofErr w:type="spellEnd"/>
            <w:r w:rsidRPr="00031A4D">
              <w:rPr>
                <w:sz w:val="23"/>
                <w:szCs w:val="23"/>
                <w:lang w:val="ru-RU" w:eastAsia="en-US"/>
              </w:rPr>
              <w:t xml:space="preserve"> </w:t>
            </w:r>
            <w:r>
              <w:rPr>
                <w:spacing w:val="-5"/>
                <w:sz w:val="23"/>
                <w:szCs w:val="23"/>
                <w:lang w:eastAsia="en-US"/>
              </w:rPr>
              <w:t>EFR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043157" w:rsidRDefault="00866E8E" w:rsidP="00866E8E">
            <w:pPr>
              <w:spacing w:line="308" w:lineRule="exact"/>
              <w:jc w:val="center"/>
              <w:rPr>
                <w:sz w:val="23"/>
                <w:szCs w:val="23"/>
                <w:lang w:val="ru-RU" w:eastAsia="en-US"/>
              </w:rPr>
            </w:pPr>
            <w:r>
              <w:rPr>
                <w:spacing w:val="-5"/>
                <w:sz w:val="23"/>
                <w:szCs w:val="23"/>
                <w:lang w:eastAsia="en-US"/>
              </w:rPr>
              <w:t>1</w:t>
            </w:r>
            <w:r>
              <w:rPr>
                <w:spacing w:val="-5"/>
                <w:sz w:val="23"/>
                <w:szCs w:val="23"/>
                <w:lang w:val="ru-RU" w:eastAsia="en-US"/>
              </w:rPr>
              <w:t>73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line="308" w:lineRule="exact"/>
              <w:ind w:right="2"/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6E8E" w:rsidRDefault="00866E8E" w:rsidP="00866E8E">
            <w:pPr>
              <w:spacing w:line="308" w:lineRule="exact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66E8E" w:rsidRPr="00AF3846" w:rsidRDefault="00866E8E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  <w:p w:rsidR="00866E8E" w:rsidRPr="00AF3846" w:rsidRDefault="00866E8E" w:rsidP="00923458">
            <w:pPr>
              <w:spacing w:line="308" w:lineRule="exact"/>
              <w:ind w:left="27"/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866E8E" w:rsidRPr="00AF3846" w:rsidTr="00866E8E">
        <w:trPr>
          <w:trHeight w:val="827"/>
        </w:trPr>
        <w:tc>
          <w:tcPr>
            <w:tcW w:w="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AF3846" w:rsidRDefault="00866E8E" w:rsidP="005537C5">
            <w:pPr>
              <w:spacing w:before="223" w:line="308" w:lineRule="exact"/>
              <w:ind w:left="16" w:right="1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4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Pr="00031A4D" w:rsidRDefault="00866E8E" w:rsidP="00866E8E">
            <w:pPr>
              <w:ind w:left="566" w:right="240" w:hanging="308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>Техническое обслуживание</w:t>
            </w:r>
          </w:p>
          <w:p w:rsidR="00866E8E" w:rsidRPr="00031A4D" w:rsidRDefault="00866E8E" w:rsidP="00866E8E">
            <w:pPr>
              <w:ind w:left="566" w:right="240" w:hanging="308"/>
              <w:jc w:val="center"/>
              <w:rPr>
                <w:sz w:val="23"/>
                <w:szCs w:val="23"/>
                <w:lang w:val="ru-RU" w:eastAsia="en-US"/>
              </w:rPr>
            </w:pPr>
            <w:r w:rsidRPr="00031A4D">
              <w:rPr>
                <w:sz w:val="23"/>
                <w:szCs w:val="23"/>
                <w:lang w:val="ru-RU" w:eastAsia="en-US"/>
              </w:rPr>
              <w:t xml:space="preserve">Сплит-система </w:t>
            </w:r>
            <w:r>
              <w:rPr>
                <w:sz w:val="23"/>
                <w:szCs w:val="23"/>
                <w:lang w:eastAsia="en-US"/>
              </w:rPr>
              <w:t>BALLU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before="177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E8E" w:rsidRDefault="00866E8E" w:rsidP="00866E8E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6E8E" w:rsidRDefault="00866E8E" w:rsidP="00866E8E">
            <w:pPr>
              <w:spacing w:before="177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866E8E" w:rsidRPr="00AF3846" w:rsidRDefault="00866E8E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  <w:tr w:rsidR="00720785" w:rsidRPr="00AF3846" w:rsidTr="00720785">
        <w:trPr>
          <w:trHeight w:val="558"/>
        </w:trPr>
        <w:tc>
          <w:tcPr>
            <w:tcW w:w="467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85" w:rsidRPr="00AF3846" w:rsidRDefault="00720785" w:rsidP="00720785">
            <w:pPr>
              <w:spacing w:before="177"/>
              <w:jc w:val="right"/>
              <w:rPr>
                <w:b/>
                <w:sz w:val="23"/>
                <w:szCs w:val="23"/>
                <w:lang w:eastAsia="en-US"/>
              </w:rPr>
            </w:pPr>
            <w:r w:rsidRPr="00923458">
              <w:rPr>
                <w:b/>
                <w:i/>
                <w:spacing w:val="-2"/>
                <w:sz w:val="23"/>
                <w:szCs w:val="23"/>
                <w:lang w:val="ru-RU" w:eastAsia="en-US"/>
              </w:rPr>
              <w:t>ИТОГО</w:t>
            </w:r>
            <w:r>
              <w:rPr>
                <w:b/>
                <w:i/>
                <w:spacing w:val="-2"/>
                <w:sz w:val="23"/>
                <w:szCs w:val="23"/>
                <w:lang w:val="ru-RU" w:eastAsia="en-US"/>
              </w:rPr>
              <w:t>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85" w:rsidRPr="00AF3846" w:rsidRDefault="0072078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0785" w:rsidRPr="00800356" w:rsidRDefault="00800356" w:rsidP="00923458">
            <w:pPr>
              <w:spacing w:line="308" w:lineRule="exact"/>
              <w:jc w:val="center"/>
              <w:rPr>
                <w:spacing w:val="-10"/>
                <w:sz w:val="23"/>
                <w:szCs w:val="23"/>
                <w:lang w:val="ru-RU" w:eastAsia="en-US"/>
              </w:rPr>
            </w:pPr>
            <w:r>
              <w:rPr>
                <w:spacing w:val="-10"/>
                <w:sz w:val="23"/>
                <w:szCs w:val="23"/>
                <w:lang w:val="ru-RU" w:eastAsia="en-US"/>
              </w:rPr>
              <w:t>х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0785" w:rsidRPr="00AF3846" w:rsidRDefault="00720785" w:rsidP="00923458">
            <w:pPr>
              <w:spacing w:before="177"/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</w:tr>
    </w:tbl>
    <w:p w:rsidR="00B80943" w:rsidRDefault="00B80943" w:rsidP="00B80943">
      <w:pPr>
        <w:mirrorIndents/>
        <w:jc w:val="both"/>
      </w:pPr>
      <w:r>
        <w:t xml:space="preserve">Срок </w:t>
      </w:r>
      <w:r w:rsidR="00D37531">
        <w:t>оказания услуг</w:t>
      </w:r>
      <w:r w:rsidR="002421E0">
        <w:t xml:space="preserve"> </w:t>
      </w:r>
      <w:r>
        <w:t xml:space="preserve"> - _______________________________</w:t>
      </w:r>
    </w:p>
    <w:p w:rsidR="00B80943" w:rsidRPr="00C57895" w:rsidRDefault="00B80943" w:rsidP="00B80943">
      <w:pPr>
        <w:mirrorIndents/>
        <w:jc w:val="both"/>
      </w:pPr>
      <w:r>
        <w:t>Условия оплаты - _______________________________</w:t>
      </w:r>
    </w:p>
    <w:p w:rsidR="00340DF5" w:rsidRPr="002743B8" w:rsidRDefault="00340DF5" w:rsidP="00EA2251">
      <w:pPr>
        <w:spacing w:before="120"/>
        <w:mirrorIndents/>
        <w:jc w:val="both"/>
      </w:pPr>
      <w:r w:rsidRPr="002743B8">
        <w:t xml:space="preserve">Мы согласны со всеми требованиями и условиями, прописанными в Вашем запросе </w:t>
      </w:r>
      <w:r w:rsidR="002A3F18" w:rsidRPr="002A3F18">
        <w:t>котировок</w:t>
      </w:r>
      <w:r w:rsidRPr="002743B8">
        <w:t>.</w:t>
      </w:r>
    </w:p>
    <w:p w:rsidR="00340DF5" w:rsidRPr="002743B8" w:rsidRDefault="00340DF5" w:rsidP="00EE0908">
      <w:pPr>
        <w:mirrorIndents/>
        <w:jc w:val="both"/>
      </w:pPr>
      <w:r>
        <w:t xml:space="preserve">В подтверждение соответствия требованиям </w:t>
      </w:r>
      <w:r w:rsidR="008F4436">
        <w:t>закупочной документации пред</w:t>
      </w:r>
      <w:r>
        <w:t>ставляем следующие документы:__________________________________________</w:t>
      </w:r>
    </w:p>
    <w:p w:rsidR="00340DF5" w:rsidRDefault="00340DF5" w:rsidP="00EA2251">
      <w:pPr>
        <w:spacing w:before="120"/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254EF1" w:rsidRPr="002743B8" w:rsidRDefault="00254EF1" w:rsidP="00EE0908">
      <w:pPr>
        <w:mirrorIndents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89"/>
        <w:gridCol w:w="2706"/>
      </w:tblGrid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Юридический адрес: _______________________________</w:t>
            </w:r>
            <w:r w:rsidR="00EE0908">
              <w:t>__</w:t>
            </w:r>
            <w:r w:rsidRPr="005C3359">
              <w:t>__</w:t>
            </w:r>
            <w:r w:rsidR="00EE0908">
              <w:t>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Почтовый адрес: ________________________________</w:t>
            </w:r>
            <w:r w:rsidR="00EE0908">
              <w:t>___</w:t>
            </w:r>
            <w:r w:rsidRPr="005C3359">
              <w:t>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Телефон:_________________Факс:________________</w:t>
            </w:r>
            <w:r w:rsidR="00EE0908">
              <w:t>________</w:t>
            </w:r>
            <w:r w:rsidRPr="005C3359">
              <w:t>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Электронный адрес: ________________________________</w:t>
            </w:r>
            <w:r w:rsidR="00EE0908">
              <w:t>___</w:t>
            </w:r>
            <w:r w:rsidRPr="005C3359">
              <w:t>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60"/>
        </w:trPr>
        <w:tc>
          <w:tcPr>
            <w:tcW w:w="7289" w:type="dxa"/>
            <w:shd w:val="clear" w:color="auto" w:fill="auto"/>
          </w:tcPr>
          <w:p w:rsidR="00340DF5" w:rsidRDefault="00340DF5" w:rsidP="00EE0908">
            <w:pPr>
              <w:mirrorIndents/>
              <w:jc w:val="both"/>
            </w:pPr>
            <w:r w:rsidRPr="005C3359">
              <w:t>ИНН:_____________________/КПП:___________________</w:t>
            </w:r>
            <w:r w:rsidR="00EE0908">
              <w:t>___</w:t>
            </w:r>
            <w:r w:rsidRPr="005C3359">
              <w:t>____</w:t>
            </w:r>
          </w:p>
          <w:p w:rsidR="00435A8D" w:rsidRPr="005C3359" w:rsidRDefault="00435A8D" w:rsidP="00EE0908">
            <w:pPr>
              <w:mirrorIndents/>
              <w:jc w:val="both"/>
            </w:pPr>
            <w:r>
              <w:t>ОГРН:____________________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proofErr w:type="gramStart"/>
            <w:r w:rsidRPr="005C3359">
              <w:lastRenderedPageBreak/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72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288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</w:pPr>
          </w:p>
        </w:tc>
      </w:tr>
      <w:tr w:rsidR="00340DF5" w:rsidRPr="005C3359" w:rsidTr="00411863">
        <w:trPr>
          <w:trHeight w:val="545"/>
        </w:trPr>
        <w:tc>
          <w:tcPr>
            <w:tcW w:w="7289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340DF5" w:rsidRPr="005C3359" w:rsidRDefault="00340DF5" w:rsidP="00EE0908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706" w:type="dxa"/>
            <w:shd w:val="clear" w:color="auto" w:fill="auto"/>
          </w:tcPr>
          <w:p w:rsidR="00340DF5" w:rsidRPr="005C3359" w:rsidRDefault="00340DF5" w:rsidP="00EE0908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8A574F" w:rsidRDefault="008A574F" w:rsidP="00B76F79"/>
    <w:sectPr w:rsidR="008A574F" w:rsidSect="00D37531">
      <w:pgSz w:w="11906" w:h="16838" w:code="9"/>
      <w:pgMar w:top="709" w:right="851" w:bottom="568" w:left="1134" w:header="284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FE8" w:rsidRDefault="009C4FE8" w:rsidP="00273963">
      <w:r>
        <w:separator/>
      </w:r>
    </w:p>
  </w:endnote>
  <w:endnote w:type="continuationSeparator" w:id="0">
    <w:p w:rsidR="009C4FE8" w:rsidRDefault="009C4FE8" w:rsidP="00273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FE8" w:rsidRDefault="009C4FE8" w:rsidP="00273963">
      <w:r>
        <w:separator/>
      </w:r>
    </w:p>
  </w:footnote>
  <w:footnote w:type="continuationSeparator" w:id="0">
    <w:p w:rsidR="009C4FE8" w:rsidRDefault="009C4FE8" w:rsidP="00273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val="num" w:pos="0"/>
        </w:tabs>
        <w:ind w:left="1571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/>
      </w:r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-"/>
      <w:lvlJc w:val="left"/>
      <w:pPr>
        <w:tabs>
          <w:tab w:val="num" w:pos="1360"/>
        </w:tabs>
        <w:ind w:left="1360" w:hanging="360"/>
      </w:pPr>
      <w:rPr>
        <w:rFonts w:ascii="OpenSymbol" w:eastAsia="OpenSymbol"/>
        <w:spacing w:val="-16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pacing w:val="-16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099" w:hanging="1800"/>
      </w:pPr>
      <w:rPr>
        <w:rFonts w:cs="Times New Roman"/>
      </w:rPr>
    </w:lvl>
  </w:abstractNum>
  <w:abstractNum w:abstractNumId="9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59" w:hanging="360"/>
      </w:pPr>
      <w:rPr>
        <w:rFonts w:ascii="OpenSymbol" w:eastAsia="OpenSymbol" w:cs="OpenSymbol"/>
        <w:b/>
        <w:sz w:val="24"/>
        <w:szCs w:val="24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1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7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3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9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59" w:hanging="2160"/>
      </w:pPr>
      <w:rPr>
        <w:rFonts w:cs="Times New Roman"/>
      </w:rPr>
    </w:lvl>
  </w:abstractNum>
  <w:abstractNum w:abstractNumId="10">
    <w:nsid w:val="0000000D"/>
    <w:multiLevelType w:val="multi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/>
      </w:rPr>
    </w:lvl>
  </w:abstractNum>
  <w:abstractNum w:abstractNumId="11">
    <w:nsid w:val="0000000E"/>
    <w:multiLevelType w:val="multi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7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9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1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3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5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7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9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13" w:hanging="360"/>
      </w:pPr>
      <w:rPr>
        <w:rFonts w:ascii="Wingdings" w:hAnsi="Wingdings"/>
      </w:r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6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05B617D"/>
    <w:multiLevelType w:val="hybridMultilevel"/>
    <w:tmpl w:val="A7C80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9E78CA"/>
    <w:multiLevelType w:val="hybridMultilevel"/>
    <w:tmpl w:val="5FE677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>
    <w:nsid w:val="407A5CDF"/>
    <w:multiLevelType w:val="hybridMultilevel"/>
    <w:tmpl w:val="29A2B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8A395C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104CFC"/>
    <w:multiLevelType w:val="hybridMultilevel"/>
    <w:tmpl w:val="599AD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410FB"/>
    <w:multiLevelType w:val="hybridMultilevel"/>
    <w:tmpl w:val="4DC4A7E2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4">
    <w:nsid w:val="66FA64D7"/>
    <w:multiLevelType w:val="multilevel"/>
    <w:tmpl w:val="462EC1C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28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9"/>
  </w:num>
  <w:num w:numId="6">
    <w:abstractNumId w:val="32"/>
  </w:num>
  <w:num w:numId="7">
    <w:abstractNumId w:val="24"/>
  </w:num>
  <w:num w:numId="8">
    <w:abstractNumId w:val="22"/>
  </w:num>
  <w:num w:numId="9">
    <w:abstractNumId w:val="20"/>
  </w:num>
  <w:num w:numId="10">
    <w:abstractNumId w:val="21"/>
  </w:num>
  <w:num w:numId="11">
    <w:abstractNumId w:val="17"/>
  </w:num>
  <w:num w:numId="12">
    <w:abstractNumId w:val="31"/>
  </w:num>
  <w:num w:numId="13">
    <w:abstractNumId w:val="30"/>
  </w:num>
  <w:num w:numId="14">
    <w:abstractNumId w:val="16"/>
  </w:num>
  <w:num w:numId="15">
    <w:abstractNumId w:val="23"/>
  </w:num>
  <w:num w:numId="16">
    <w:abstractNumId w:val="25"/>
  </w:num>
  <w:num w:numId="17">
    <w:abstractNumId w:val="29"/>
  </w:num>
  <w:num w:numId="18">
    <w:abstractNumId w:val="27"/>
  </w:num>
  <w:num w:numId="19">
    <w:abstractNumId w:val="18"/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0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5"/>
  </w:num>
  <w:num w:numId="29">
    <w:abstractNumId w:val="6"/>
  </w:num>
  <w:num w:numId="30">
    <w:abstractNumId w:val="7"/>
  </w:num>
  <w:num w:numId="31">
    <w:abstractNumId w:val="8"/>
  </w:num>
  <w:num w:numId="32">
    <w:abstractNumId w:val="9"/>
  </w:num>
  <w:num w:numId="33">
    <w:abstractNumId w:val="10"/>
  </w:num>
  <w:num w:numId="34">
    <w:abstractNumId w:val="11"/>
  </w:num>
  <w:num w:numId="35">
    <w:abstractNumId w:val="12"/>
  </w:num>
  <w:num w:numId="36">
    <w:abstractNumId w:val="13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91"/>
    <w:rsid w:val="00011796"/>
    <w:rsid w:val="00030383"/>
    <w:rsid w:val="00093541"/>
    <w:rsid w:val="000937BB"/>
    <w:rsid w:val="00096477"/>
    <w:rsid w:val="000A24D9"/>
    <w:rsid w:val="000B5F40"/>
    <w:rsid w:val="000B6241"/>
    <w:rsid w:val="000E066D"/>
    <w:rsid w:val="000E337B"/>
    <w:rsid w:val="00135E4F"/>
    <w:rsid w:val="00181A04"/>
    <w:rsid w:val="001D3BEF"/>
    <w:rsid w:val="001E585D"/>
    <w:rsid w:val="001F35E7"/>
    <w:rsid w:val="0020505D"/>
    <w:rsid w:val="00226520"/>
    <w:rsid w:val="002421E0"/>
    <w:rsid w:val="002426F5"/>
    <w:rsid w:val="00254EF1"/>
    <w:rsid w:val="0025609C"/>
    <w:rsid w:val="00260156"/>
    <w:rsid w:val="00273963"/>
    <w:rsid w:val="002A3F18"/>
    <w:rsid w:val="002E1CB9"/>
    <w:rsid w:val="002E5AC0"/>
    <w:rsid w:val="003020C3"/>
    <w:rsid w:val="00307D0C"/>
    <w:rsid w:val="00320C40"/>
    <w:rsid w:val="003266E3"/>
    <w:rsid w:val="00340DF5"/>
    <w:rsid w:val="00352043"/>
    <w:rsid w:val="003A00C3"/>
    <w:rsid w:val="003A0F71"/>
    <w:rsid w:val="003C49A0"/>
    <w:rsid w:val="00411863"/>
    <w:rsid w:val="00413CC2"/>
    <w:rsid w:val="00415569"/>
    <w:rsid w:val="00435A8D"/>
    <w:rsid w:val="00442BD7"/>
    <w:rsid w:val="00472570"/>
    <w:rsid w:val="00482823"/>
    <w:rsid w:val="004B1626"/>
    <w:rsid w:val="00506043"/>
    <w:rsid w:val="00516790"/>
    <w:rsid w:val="0052442D"/>
    <w:rsid w:val="00526E52"/>
    <w:rsid w:val="00534561"/>
    <w:rsid w:val="00535E8B"/>
    <w:rsid w:val="005537C5"/>
    <w:rsid w:val="00554722"/>
    <w:rsid w:val="00557B37"/>
    <w:rsid w:val="00583418"/>
    <w:rsid w:val="005B1DD2"/>
    <w:rsid w:val="005D693B"/>
    <w:rsid w:val="005F4D22"/>
    <w:rsid w:val="006042FD"/>
    <w:rsid w:val="00621113"/>
    <w:rsid w:val="0064602F"/>
    <w:rsid w:val="00656804"/>
    <w:rsid w:val="0065760E"/>
    <w:rsid w:val="00674D9A"/>
    <w:rsid w:val="00686536"/>
    <w:rsid w:val="00686989"/>
    <w:rsid w:val="00696FDD"/>
    <w:rsid w:val="006B12DE"/>
    <w:rsid w:val="006D155C"/>
    <w:rsid w:val="007152AA"/>
    <w:rsid w:val="00720785"/>
    <w:rsid w:val="00745E4F"/>
    <w:rsid w:val="0077754F"/>
    <w:rsid w:val="007B06B7"/>
    <w:rsid w:val="007B4A64"/>
    <w:rsid w:val="007B6391"/>
    <w:rsid w:val="007B71F3"/>
    <w:rsid w:val="007C225F"/>
    <w:rsid w:val="007F2914"/>
    <w:rsid w:val="00800356"/>
    <w:rsid w:val="00842C6D"/>
    <w:rsid w:val="00860FB9"/>
    <w:rsid w:val="008651B1"/>
    <w:rsid w:val="00866E8E"/>
    <w:rsid w:val="008A574F"/>
    <w:rsid w:val="008B0F02"/>
    <w:rsid w:val="008B6B31"/>
    <w:rsid w:val="008F4436"/>
    <w:rsid w:val="00923458"/>
    <w:rsid w:val="00931765"/>
    <w:rsid w:val="009365D4"/>
    <w:rsid w:val="00967906"/>
    <w:rsid w:val="00970BDF"/>
    <w:rsid w:val="00973753"/>
    <w:rsid w:val="00976666"/>
    <w:rsid w:val="009C4FE8"/>
    <w:rsid w:val="009E296E"/>
    <w:rsid w:val="009E3CBF"/>
    <w:rsid w:val="00A00E43"/>
    <w:rsid w:val="00A04D04"/>
    <w:rsid w:val="00A16444"/>
    <w:rsid w:val="00A2059C"/>
    <w:rsid w:val="00A62AAA"/>
    <w:rsid w:val="00A662A2"/>
    <w:rsid w:val="00AA36A5"/>
    <w:rsid w:val="00AB2E75"/>
    <w:rsid w:val="00AC0EA4"/>
    <w:rsid w:val="00AE20D9"/>
    <w:rsid w:val="00AE235D"/>
    <w:rsid w:val="00AE6A50"/>
    <w:rsid w:val="00B0260E"/>
    <w:rsid w:val="00B119C3"/>
    <w:rsid w:val="00B6426F"/>
    <w:rsid w:val="00B76F79"/>
    <w:rsid w:val="00B80943"/>
    <w:rsid w:val="00BD744F"/>
    <w:rsid w:val="00BF77B4"/>
    <w:rsid w:val="00C1215A"/>
    <w:rsid w:val="00C50167"/>
    <w:rsid w:val="00C73F01"/>
    <w:rsid w:val="00C8688D"/>
    <w:rsid w:val="00CA1470"/>
    <w:rsid w:val="00CB1F5E"/>
    <w:rsid w:val="00CD0D70"/>
    <w:rsid w:val="00CD5061"/>
    <w:rsid w:val="00D02522"/>
    <w:rsid w:val="00D046D7"/>
    <w:rsid w:val="00D2120E"/>
    <w:rsid w:val="00D26E95"/>
    <w:rsid w:val="00D304D0"/>
    <w:rsid w:val="00D37531"/>
    <w:rsid w:val="00D47592"/>
    <w:rsid w:val="00D60B3E"/>
    <w:rsid w:val="00D65BA9"/>
    <w:rsid w:val="00D72984"/>
    <w:rsid w:val="00D75C5F"/>
    <w:rsid w:val="00D92E90"/>
    <w:rsid w:val="00D964D5"/>
    <w:rsid w:val="00DA3D84"/>
    <w:rsid w:val="00DB6E22"/>
    <w:rsid w:val="00DB703F"/>
    <w:rsid w:val="00DD0A71"/>
    <w:rsid w:val="00DD55E6"/>
    <w:rsid w:val="00DE062E"/>
    <w:rsid w:val="00DE062F"/>
    <w:rsid w:val="00DF63AD"/>
    <w:rsid w:val="00E33F61"/>
    <w:rsid w:val="00E41C13"/>
    <w:rsid w:val="00E41EAA"/>
    <w:rsid w:val="00E43629"/>
    <w:rsid w:val="00E50601"/>
    <w:rsid w:val="00E5470D"/>
    <w:rsid w:val="00E73CEC"/>
    <w:rsid w:val="00EA0502"/>
    <w:rsid w:val="00EA2251"/>
    <w:rsid w:val="00EE0908"/>
    <w:rsid w:val="00EE2434"/>
    <w:rsid w:val="00EE4F72"/>
    <w:rsid w:val="00EE5B98"/>
    <w:rsid w:val="00F02321"/>
    <w:rsid w:val="00F03627"/>
    <w:rsid w:val="00F2334B"/>
    <w:rsid w:val="00F234C7"/>
    <w:rsid w:val="00F37987"/>
    <w:rsid w:val="00F4285A"/>
    <w:rsid w:val="00F67FC6"/>
    <w:rsid w:val="00F72903"/>
    <w:rsid w:val="00F822EA"/>
    <w:rsid w:val="00F90689"/>
    <w:rsid w:val="00FA1E48"/>
    <w:rsid w:val="00FB799C"/>
    <w:rsid w:val="00FC5B5F"/>
    <w:rsid w:val="00FC6E7A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eading 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"/>
    <w:basedOn w:val="a"/>
    <w:next w:val="a"/>
    <w:link w:val="10"/>
    <w:qFormat/>
    <w:rsid w:val="00307D0C"/>
    <w:pPr>
      <w:keepNext/>
      <w:keepLines/>
      <w:pageBreakBefore/>
      <w:tabs>
        <w:tab w:val="num" w:pos="1134"/>
      </w:tabs>
      <w:suppressAutoHyphens/>
      <w:ind w:left="1134" w:hanging="1134"/>
      <w:jc w:val="both"/>
      <w:outlineLvl w:val="0"/>
    </w:pPr>
    <w:rPr>
      <w:b/>
      <w:kern w:val="28"/>
      <w:szCs w:val="20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307D0C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5E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E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639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1C1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C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ieoiaio">
    <w:name w:val="Aieoiaio"/>
    <w:basedOn w:val="a"/>
    <w:rsid w:val="00340DF5"/>
    <w:pPr>
      <w:overflowPunct w:val="0"/>
      <w:autoSpaceDE w:val="0"/>
      <w:autoSpaceDN w:val="0"/>
      <w:adjustRightInd w:val="0"/>
      <w:ind w:firstLine="720"/>
      <w:jc w:val="both"/>
    </w:pPr>
    <w:rPr>
      <w:rFonts w:ascii="Arial" w:hAnsi="Arial"/>
      <w:b/>
      <w:szCs w:val="20"/>
    </w:rPr>
  </w:style>
  <w:style w:type="paragraph" w:customStyle="1" w:styleId="a6">
    <w:name w:val="Подподпункт"/>
    <w:basedOn w:val="a"/>
    <w:rsid w:val="00340DF5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customStyle="1" w:styleId="11">
    <w:name w:val="Обычный1"/>
    <w:rsid w:val="00340D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Normal2">
    <w:name w:val="Normal2"/>
    <w:rsid w:val="00340DF5"/>
    <w:pPr>
      <w:widowControl w:val="0"/>
      <w:adjustRightInd w:val="0"/>
      <w:spacing w:after="0" w:line="360" w:lineRule="atLeast"/>
      <w:ind w:firstLine="400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FC6E7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Абзац"/>
    <w:basedOn w:val="a"/>
    <w:rsid w:val="00FC6E7A"/>
    <w:pPr>
      <w:spacing w:after="120"/>
      <w:jc w:val="both"/>
    </w:pPr>
    <w:rPr>
      <w:lang w:eastAsia="en-US"/>
    </w:rPr>
  </w:style>
  <w:style w:type="paragraph" w:customStyle="1" w:styleId="31">
    <w:name w:val="Стиль3"/>
    <w:basedOn w:val="21"/>
    <w:link w:val="32"/>
    <w:uiPriority w:val="99"/>
    <w:rsid w:val="00FC6E7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character" w:customStyle="1" w:styleId="32">
    <w:name w:val="Стиль3 Знак"/>
    <w:basedOn w:val="a0"/>
    <w:link w:val="31"/>
    <w:uiPriority w:val="99"/>
    <w:rsid w:val="00FC6E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C6E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C6E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6B12D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B1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Document Header1 Знак,H1 Знак,Heading 1 Знак,Введение... Знак,Б1 Знак,Heading 1iz Знак,Б11 Знак,Заголовок параграфа (1.) Знак,Ариал11 Знак,Заголовок 1 абб Знак,Headi... Знак,h1 Знак,Heading 1 Char1 Знак,Заголов Знак,1 Знак,ITT t1 Знак"/>
    <w:basedOn w:val="a0"/>
    <w:link w:val="1"/>
    <w:rsid w:val="00307D0C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307D0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a">
    <w:name w:val="Пункт"/>
    <w:basedOn w:val="a"/>
    <w:rsid w:val="00307D0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rsid w:val="00307D0C"/>
    <w:rPr>
      <w:sz w:val="28"/>
      <w:lang w:val="ru-RU" w:eastAsia="ru-RU" w:bidi="ar-SA"/>
    </w:rPr>
  </w:style>
  <w:style w:type="paragraph" w:customStyle="1" w:styleId="ac">
    <w:name w:val="Подпункт"/>
    <w:basedOn w:val="aa"/>
    <w:rsid w:val="00307D0C"/>
    <w:pPr>
      <w:tabs>
        <w:tab w:val="clear" w:pos="1134"/>
        <w:tab w:val="num" w:pos="2880"/>
      </w:tabs>
      <w:ind w:left="2880" w:hanging="360"/>
    </w:pPr>
  </w:style>
  <w:style w:type="paragraph" w:styleId="ad">
    <w:name w:val="header"/>
    <w:basedOn w:val="a"/>
    <w:link w:val="ae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396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39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45E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1">
    <w:name w:val="Таблица шапка"/>
    <w:basedOn w:val="a"/>
    <w:rsid w:val="008A574F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2">
    <w:name w:val="Таблица текст"/>
    <w:basedOn w:val="a"/>
    <w:rsid w:val="008A574F"/>
    <w:pPr>
      <w:spacing w:before="40" w:after="40"/>
      <w:ind w:left="57" w:right="57"/>
    </w:pPr>
    <w:rPr>
      <w:snapToGrid w:val="0"/>
      <w:szCs w:val="20"/>
    </w:rPr>
  </w:style>
  <w:style w:type="paragraph" w:customStyle="1" w:styleId="23">
    <w:name w:val="Пункт2"/>
    <w:basedOn w:val="aa"/>
    <w:link w:val="24"/>
    <w:rsid w:val="008A574F"/>
    <w:pPr>
      <w:keepNext/>
      <w:tabs>
        <w:tab w:val="clear" w:pos="113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</w:rPr>
  </w:style>
  <w:style w:type="character" w:customStyle="1" w:styleId="24">
    <w:name w:val="Пункт2 Знак"/>
    <w:link w:val="23"/>
    <w:rsid w:val="008A574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af3">
    <w:name w:val="комментарий"/>
    <w:rsid w:val="008A574F"/>
    <w:rPr>
      <w:b/>
      <w:i/>
      <w:shd w:val="clear" w:color="auto" w:fill="FFFF99"/>
    </w:rPr>
  </w:style>
  <w:style w:type="paragraph" w:customStyle="1" w:styleId="tztxtlist">
    <w:name w:val="tz_txt_list"/>
    <w:basedOn w:val="a"/>
    <w:rsid w:val="00011796"/>
    <w:pPr>
      <w:numPr>
        <w:numId w:val="1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41E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unhideWhenUsed/>
    <w:rsid w:val="00E41EA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41EA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B80943"/>
    <w:rPr>
      <w:color w:val="800080"/>
      <w:u w:val="single"/>
    </w:rPr>
  </w:style>
  <w:style w:type="paragraph" w:customStyle="1" w:styleId="font5">
    <w:name w:val="font5"/>
    <w:basedOn w:val="a"/>
    <w:rsid w:val="00B80943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B80943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B8094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809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9">
    <w:name w:val="xl79"/>
    <w:basedOn w:val="a"/>
    <w:rsid w:val="00B809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809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B809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B809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5">
    <w:name w:val="No Spacing"/>
    <w:qFormat/>
    <w:rsid w:val="0077754F"/>
    <w:pPr>
      <w:suppressAutoHyphens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234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23458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933CE-99E3-4FFD-84A4-582652311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logvinenkonp</dc:creator>
  <cp:lastModifiedBy>Соболевская Майя Владимировна</cp:lastModifiedBy>
  <cp:revision>27</cp:revision>
  <cp:lastPrinted>2018-06-04T13:03:00Z</cp:lastPrinted>
  <dcterms:created xsi:type="dcterms:W3CDTF">2019-10-28T12:04:00Z</dcterms:created>
  <dcterms:modified xsi:type="dcterms:W3CDTF">2026-04-23T06:18:00Z</dcterms:modified>
</cp:coreProperties>
</file>